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560102FF" w:rsidR="002507AB" w:rsidRPr="0030264E" w:rsidRDefault="002507AB" w:rsidP="00DD766C">
      <w:pPr>
        <w:spacing w:before="120" w:line="276" w:lineRule="auto"/>
        <w:ind w:left="360"/>
        <w:jc w:val="center"/>
        <w:outlineLvl w:val="0"/>
        <w:rPr>
          <w:rFonts w:ascii="Verdana" w:hAnsi="Verdana" w:cstheme="minorHAnsi"/>
          <w:b/>
          <w:color w:val="FF0000"/>
          <w:sz w:val="18"/>
          <w:szCs w:val="18"/>
        </w:rPr>
      </w:pPr>
      <w:bookmarkStart w:id="0" w:name="_Hlk226112278"/>
      <w:r w:rsidRPr="0030264E">
        <w:rPr>
          <w:rFonts w:ascii="Verdana" w:hAnsi="Verdana" w:cstheme="minorHAnsi"/>
          <w:b/>
          <w:color w:val="FF0000"/>
          <w:sz w:val="18"/>
          <w:szCs w:val="18"/>
        </w:rPr>
        <w:t>„Wykonanie dokumentacji projektowej oraz wymianę istniejącej linii napowietrznej n</w:t>
      </w:r>
      <w:r w:rsidR="0030264E" w:rsidRPr="0030264E">
        <w:rPr>
          <w:rFonts w:ascii="Verdana" w:hAnsi="Verdana" w:cstheme="minorHAnsi"/>
          <w:b/>
          <w:color w:val="FF0000"/>
          <w:sz w:val="18"/>
          <w:szCs w:val="18"/>
        </w:rPr>
        <w:t>N</w:t>
      </w:r>
      <w:r w:rsidRPr="0030264E">
        <w:rPr>
          <w:rFonts w:ascii="Verdana" w:hAnsi="Verdana" w:cstheme="minorHAnsi"/>
          <w:b/>
          <w:color w:val="FF0000"/>
          <w:sz w:val="18"/>
          <w:szCs w:val="18"/>
        </w:rPr>
        <w:t xml:space="preserve"> wraz przyłączami na terenie Rejonu Energetycznego </w:t>
      </w:r>
      <w:r w:rsidR="003C5ADC">
        <w:rPr>
          <w:rFonts w:ascii="Verdana" w:hAnsi="Verdana" w:cstheme="minorHAnsi"/>
          <w:b/>
          <w:color w:val="FF0000"/>
          <w:sz w:val="18"/>
          <w:szCs w:val="18"/>
        </w:rPr>
        <w:t xml:space="preserve">Łowicz </w:t>
      </w:r>
      <w:r w:rsidR="00805662">
        <w:rPr>
          <w:rFonts w:ascii="Verdana" w:hAnsi="Verdana" w:cstheme="minorHAnsi"/>
          <w:b/>
          <w:color w:val="FF0000"/>
          <w:sz w:val="18"/>
          <w:szCs w:val="18"/>
        </w:rPr>
        <w:t xml:space="preserve">w miejscowości </w:t>
      </w:r>
      <w:r w:rsidR="00B16379">
        <w:rPr>
          <w:rFonts w:ascii="Verdana" w:hAnsi="Verdana" w:cstheme="minorHAnsi"/>
          <w:b/>
          <w:color w:val="FF0000"/>
          <w:sz w:val="18"/>
          <w:szCs w:val="18"/>
        </w:rPr>
        <w:t>Wygoda</w:t>
      </w:r>
      <w:r w:rsidR="00750C60">
        <w:rPr>
          <w:rFonts w:ascii="Verdana" w:hAnsi="Verdana" w:cstheme="minorHAnsi"/>
          <w:b/>
          <w:color w:val="FF0000"/>
          <w:sz w:val="18"/>
          <w:szCs w:val="18"/>
        </w:rPr>
        <w:t xml:space="preserve"> – </w:t>
      </w:r>
      <w:r w:rsidR="00805662">
        <w:rPr>
          <w:rFonts w:ascii="Verdana" w:hAnsi="Verdana" w:cstheme="minorHAnsi"/>
          <w:b/>
          <w:color w:val="FF0000"/>
          <w:sz w:val="18"/>
          <w:szCs w:val="18"/>
        </w:rPr>
        <w:t>obręb</w:t>
      </w:r>
      <w:r w:rsidR="00B319F5" w:rsidRPr="00B319F5">
        <w:rPr>
          <w:rFonts w:ascii="Verdana" w:hAnsi="Verdana" w:cstheme="minorHAnsi"/>
          <w:b/>
          <w:color w:val="FF0000"/>
          <w:sz w:val="18"/>
          <w:szCs w:val="18"/>
        </w:rPr>
        <w:t xml:space="preserve"> stacji 15/0,4kV </w:t>
      </w:r>
      <w:r w:rsidR="003C5ADC">
        <w:rPr>
          <w:rFonts w:ascii="Verdana" w:hAnsi="Verdana" w:cstheme="minorHAnsi"/>
          <w:b/>
          <w:color w:val="FF0000"/>
          <w:sz w:val="18"/>
          <w:szCs w:val="18"/>
        </w:rPr>
        <w:t>44-0</w:t>
      </w:r>
      <w:r w:rsidR="00B16379">
        <w:rPr>
          <w:rFonts w:ascii="Verdana" w:hAnsi="Verdana" w:cstheme="minorHAnsi"/>
          <w:b/>
          <w:color w:val="FF0000"/>
          <w:sz w:val="18"/>
          <w:szCs w:val="18"/>
        </w:rPr>
        <w:t>820</w:t>
      </w:r>
      <w:r w:rsidR="003C5ADC">
        <w:rPr>
          <w:rFonts w:ascii="Verdana" w:hAnsi="Verdana" w:cstheme="minorHAnsi"/>
          <w:b/>
          <w:color w:val="FF0000"/>
          <w:sz w:val="18"/>
          <w:szCs w:val="18"/>
        </w:rPr>
        <w:t xml:space="preserve"> </w:t>
      </w:r>
      <w:r w:rsidR="00B16379">
        <w:rPr>
          <w:rFonts w:ascii="Verdana" w:hAnsi="Verdana" w:cstheme="minorHAnsi"/>
          <w:b/>
          <w:color w:val="FF0000"/>
          <w:sz w:val="18"/>
          <w:szCs w:val="18"/>
        </w:rPr>
        <w:t>Wygoda 2</w:t>
      </w:r>
      <w:r w:rsidR="00750C60">
        <w:rPr>
          <w:rFonts w:ascii="Verdana" w:hAnsi="Verdana" w:cstheme="minorHAnsi"/>
          <w:b/>
          <w:color w:val="FF0000"/>
          <w:sz w:val="18"/>
          <w:szCs w:val="18"/>
        </w:rPr>
        <w:t>, gm. Łowicz”</w:t>
      </w:r>
    </w:p>
    <w:bookmarkEnd w:id="0"/>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3C5ADC"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08B6D02B" w14:textId="05F05164" w:rsidR="003C5ADC" w:rsidRPr="003C5ADC" w:rsidRDefault="003C5ADC" w:rsidP="003C5ADC">
      <w:pPr>
        <w:pStyle w:val="Styl2"/>
        <w:rPr>
          <w:color w:val="FF0000"/>
        </w:rPr>
      </w:pPr>
      <w:r>
        <w:rPr>
          <w:color w:val="FF0000"/>
        </w:rPr>
        <w:t>u</w:t>
      </w:r>
      <w:r w:rsidRPr="00C04542">
        <w:rPr>
          <w:color w:val="FF0000"/>
        </w:rPr>
        <w:t xml:space="preserve">zgodnienie z gestorami sieci światłowodowych przebudowy sieci napowietrznej </w:t>
      </w:r>
      <w:proofErr w:type="spellStart"/>
      <w:r w:rsidRPr="00C04542">
        <w:rPr>
          <w:color w:val="FF0000"/>
        </w:rPr>
        <w:t>nN.</w:t>
      </w:r>
      <w:proofErr w:type="spellEnd"/>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564FCCDD"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30264E">
        <w:rPr>
          <w:rFonts w:ascii="Verdana" w:hAnsi="Verdana" w:cstheme="minorHAnsi"/>
          <w:color w:val="FF0000"/>
          <w:sz w:val="18"/>
          <w:szCs w:val="18"/>
        </w:rPr>
        <w:t>Rejonu Energetycznego</w:t>
      </w:r>
      <w:r w:rsidR="003C5ADC" w:rsidRPr="003C5ADC">
        <w:rPr>
          <w:rFonts w:ascii="Verdana" w:hAnsi="Verdana" w:cstheme="minorHAnsi"/>
          <w:color w:val="FF0000"/>
          <w:sz w:val="18"/>
          <w:szCs w:val="18"/>
        </w:rPr>
        <w:t xml:space="preserve"> Łowicz</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w:t>
      </w:r>
      <w:r w:rsidRPr="00802AC7">
        <w:rPr>
          <w:rFonts w:ascii="Verdana" w:hAnsi="Verdana" w:cstheme="minorHAnsi"/>
          <w:sz w:val="18"/>
          <w:szCs w:val="18"/>
        </w:rPr>
        <w:lastRenderedPageBreak/>
        <w:t xml:space="preserve">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Pr>
          <w:rFonts w:ascii="Verdana" w:hAnsi="Verdana" w:cstheme="minorHAnsi"/>
          <w:b/>
          <w:i/>
          <w:color w:val="FF0000"/>
          <w:sz w:val="18"/>
          <w:szCs w:val="18"/>
        </w:rPr>
        <w:t>04 grudnia 2026r.</w:t>
      </w:r>
      <w:r w:rsidR="0089020B" w:rsidRPr="0030264E">
        <w:rPr>
          <w:rFonts w:ascii="Verdana" w:hAnsi="Verdana" w:cstheme="minorHAnsi"/>
          <w:color w:val="FF0000"/>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7D5095A1"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RE</w:t>
      </w:r>
      <w:r w:rsidR="003C5ADC">
        <w:rPr>
          <w:rFonts w:ascii="Verdana" w:hAnsi="Verdana" w:cstheme="minorHAnsi"/>
          <w:b/>
          <w:bCs/>
          <w:i/>
          <w:iCs/>
          <w:color w:val="FF0000"/>
          <w:sz w:val="18"/>
          <w:szCs w:val="18"/>
        </w:rPr>
        <w:t xml:space="preserve"> Łowicz</w:t>
      </w:r>
      <w:r w:rsidR="0089020B" w:rsidRPr="0089020B">
        <w:rPr>
          <w:rFonts w:ascii="Verdana" w:hAnsi="Verdana" w:cstheme="minorHAnsi"/>
          <w:b/>
          <w:bCs/>
          <w:i/>
          <w:iCs/>
          <w:color w:val="FF0000"/>
          <w:sz w:val="18"/>
          <w:szCs w:val="18"/>
        </w:rPr>
        <w:t xml:space="preserve">, </w:t>
      </w:r>
      <w:r w:rsidR="003C5ADC">
        <w:rPr>
          <w:rFonts w:ascii="Verdana" w:hAnsi="Verdana" w:cstheme="minorHAnsi"/>
          <w:b/>
          <w:bCs/>
          <w:i/>
          <w:iCs/>
          <w:color w:val="FF0000"/>
          <w:sz w:val="18"/>
          <w:szCs w:val="18"/>
        </w:rPr>
        <w:t>[</w:t>
      </w:r>
      <w:r w:rsidR="00B16379">
        <w:rPr>
          <w:rFonts w:ascii="Verdana" w:hAnsi="Verdana" w:cstheme="minorHAnsi"/>
          <w:b/>
          <w:bCs/>
          <w:i/>
          <w:iCs/>
          <w:color w:val="FF0000"/>
          <w:sz w:val="18"/>
          <w:szCs w:val="18"/>
        </w:rPr>
        <w:t>Wygoda</w:t>
      </w:r>
      <w:r w:rsidR="003C5ADC">
        <w:rPr>
          <w:rFonts w:ascii="Verdana" w:hAnsi="Verdana" w:cstheme="minorHAnsi"/>
          <w:b/>
          <w:bCs/>
          <w:i/>
          <w:iCs/>
          <w:color w:val="FF0000"/>
          <w:sz w:val="18"/>
          <w:szCs w:val="18"/>
        </w:rPr>
        <w:t xml:space="preserve">, gm. </w:t>
      </w:r>
      <w:r w:rsidR="00B16379">
        <w:rPr>
          <w:rFonts w:ascii="Verdana" w:hAnsi="Verdana" w:cstheme="minorHAnsi"/>
          <w:b/>
          <w:bCs/>
          <w:i/>
          <w:iCs/>
          <w:color w:val="FF0000"/>
          <w:sz w:val="18"/>
          <w:szCs w:val="18"/>
        </w:rPr>
        <w:t>Łowicz</w:t>
      </w:r>
      <w:r w:rsidR="0089020B" w:rsidRPr="0089020B">
        <w:rPr>
          <w:rFonts w:ascii="Verdana" w:hAnsi="Verdana" w:cstheme="minorHAnsi"/>
          <w:b/>
          <w:bCs/>
          <w:i/>
          <w:iCs/>
          <w:color w:val="FF0000"/>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9D1EA" w14:textId="77777777" w:rsidR="00E027AC" w:rsidRDefault="00E027A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577E6" w14:textId="77777777" w:rsidR="00E027AC" w:rsidRDefault="00E027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521D6" w14:textId="0E01E3C9" w:rsidR="00E027AC" w:rsidRDefault="00E027AC">
    <w:pPr>
      <w:pStyle w:val="Nagwek"/>
    </w:pPr>
    <w:r>
      <w:rPr>
        <w:noProof/>
      </w:rPr>
      <mc:AlternateContent>
        <mc:Choice Requires="wps">
          <w:drawing>
            <wp:anchor distT="0" distB="0" distL="0" distR="0" simplePos="0" relativeHeight="251666432" behindDoc="0" locked="0" layoutInCell="1" allowOverlap="1" wp14:anchorId="798C4406" wp14:editId="619F67CB">
              <wp:simplePos x="635" y="635"/>
              <wp:positionH relativeFrom="page">
                <wp:align>right</wp:align>
              </wp:positionH>
              <wp:positionV relativeFrom="page">
                <wp:align>top</wp:align>
              </wp:positionV>
              <wp:extent cx="2009775" cy="376555"/>
              <wp:effectExtent l="0" t="0" r="0" b="4445"/>
              <wp:wrapNone/>
              <wp:docPr id="198938260"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35E9D2A5" w14:textId="6642E426" w:rsidR="00E027AC" w:rsidRPr="00E027AC" w:rsidRDefault="00E027AC" w:rsidP="00E027AC">
                          <w:pPr>
                            <w:rPr>
                              <w:rFonts w:ascii="Calibri" w:eastAsia="Calibri" w:hAnsi="Calibri" w:cs="Calibri"/>
                              <w:noProof/>
                              <w:color w:val="FF8000"/>
                              <w:sz w:val="20"/>
                            </w:rPr>
                          </w:pPr>
                          <w:r w:rsidRPr="00E027AC">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98C4406"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35E9D2A5" w14:textId="6642E426" w:rsidR="00E027AC" w:rsidRPr="00E027AC" w:rsidRDefault="00E027AC" w:rsidP="00E027AC">
                    <w:pPr>
                      <w:rPr>
                        <w:rFonts w:ascii="Calibri" w:eastAsia="Calibri" w:hAnsi="Calibri" w:cs="Calibri"/>
                        <w:noProof/>
                        <w:color w:val="FF8000"/>
                        <w:sz w:val="20"/>
                      </w:rPr>
                    </w:pPr>
                    <w:r w:rsidRPr="00E027AC">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7B5AF35F" w14:textId="4A20482F" w:rsidR="00E027AC" w:rsidRPr="00E027AC" w:rsidRDefault="00E027AC" w:rsidP="00E027AC">
          <w:pPr>
            <w:suppressAutoHyphens/>
            <w:ind w:right="187"/>
            <w:rPr>
              <w:rFonts w:asciiTheme="minorHAnsi" w:hAnsiTheme="minorHAnsi" w:cstheme="minorHAnsi"/>
              <w:b/>
              <w:bCs/>
              <w:color w:val="000000" w:themeColor="text1"/>
              <w:sz w:val="12"/>
              <w:szCs w:val="12"/>
            </w:rPr>
          </w:pPr>
          <w:r w:rsidRPr="00E027AC">
            <w:rPr>
              <w:rFonts w:asciiTheme="minorHAnsi" w:hAnsiTheme="minorHAnsi" w:cstheme="minorHAnsi"/>
              <w:b/>
              <w:bCs/>
              <w:noProof/>
              <w:color w:val="000000" w:themeColor="text1"/>
              <w:sz w:val="12"/>
              <w:szCs w:val="12"/>
            </w:rPr>
            <mc:AlternateContent>
              <mc:Choice Requires="wps">
                <w:drawing>
                  <wp:anchor distT="0" distB="0" distL="0" distR="0" simplePos="0" relativeHeight="251667456" behindDoc="0" locked="0" layoutInCell="1" allowOverlap="1" wp14:anchorId="666C86A5" wp14:editId="03240BD2">
                    <wp:simplePos x="952500" y="546100"/>
                    <wp:positionH relativeFrom="page">
                      <wp:posOffset>1873250</wp:posOffset>
                    </wp:positionH>
                    <wp:positionV relativeFrom="page">
                      <wp:posOffset>-381000</wp:posOffset>
                    </wp:positionV>
                    <wp:extent cx="2800350" cy="757555"/>
                    <wp:effectExtent l="0" t="0" r="0" b="4445"/>
                    <wp:wrapNone/>
                    <wp:docPr id="1743096726"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00350" cy="757555"/>
                            </a:xfrm>
                            <a:prstGeom prst="rect">
                              <a:avLst/>
                            </a:prstGeom>
                            <a:noFill/>
                            <a:ln>
                              <a:noFill/>
                            </a:ln>
                          </wps:spPr>
                          <wps:txbx>
                            <w:txbxContent>
                              <w:p w14:paraId="641753F3" w14:textId="6DFC6A71" w:rsidR="00E027AC" w:rsidRPr="00E027AC" w:rsidRDefault="00E027AC" w:rsidP="00E027AC">
                                <w:pPr>
                                  <w:rPr>
                                    <w:rFonts w:ascii="Calibri" w:eastAsia="Calibri" w:hAnsi="Calibri" w:cs="Calibri"/>
                                    <w:noProof/>
                                    <w:color w:val="FF8000"/>
                                    <w:sz w:val="20"/>
                                  </w:rPr>
                                </w:pPr>
                                <w:r w:rsidRPr="00E027AC">
                                  <w:rPr>
                                    <w:rFonts w:ascii="Calibri" w:eastAsia="Calibri" w:hAnsi="Calibri" w:cs="Calibri"/>
                                    <w:noProof/>
                                    <w:color w:val="FF8000"/>
                                    <w:sz w:val="20"/>
                                  </w:rPr>
                                  <w:t>Chronione w PGE Dystrybucja S.A.</w:t>
                                </w:r>
                              </w:p>
                            </w:txbxContent>
                          </wps:txbx>
                          <wps:bodyPr rot="0" spcFirstLastPara="0" vertOverflow="overflow" horzOverflow="overflow" vert="horz" wrap="square" lIns="0" tIns="190500" rIns="254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6C86A5"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147.5pt;margin-top:-30pt;width:220.5pt;height:59.6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" filled="f" stroked="f">
                    <v:fill o:detectmouseclick="t"/>
                    <v:textbox inset="0,15pt,20pt,0">
                      <w:txbxContent>
                        <w:p w14:paraId="641753F3" w14:textId="6DFC6A71" w:rsidR="00E027AC" w:rsidRPr="00E027AC" w:rsidRDefault="00E027AC" w:rsidP="00E027AC">
                          <w:pPr>
                            <w:rPr>
                              <w:rFonts w:ascii="Calibri" w:eastAsia="Calibri" w:hAnsi="Calibri" w:cs="Calibri"/>
                              <w:noProof/>
                              <w:color w:val="FF8000"/>
                              <w:sz w:val="20"/>
                            </w:rPr>
                          </w:pPr>
                          <w:r w:rsidRPr="00E027AC">
                            <w:rPr>
                              <w:rFonts w:ascii="Calibri" w:eastAsia="Calibri" w:hAnsi="Calibri" w:cs="Calibri"/>
                              <w:noProof/>
                              <w:color w:val="FF8000"/>
                              <w:sz w:val="20"/>
                            </w:rPr>
                            <w:t>Chronione w PGE Dystrybucja S.A.</w:t>
                          </w:r>
                        </w:p>
                      </w:txbxContent>
                    </v:textbox>
                    <w10:wrap anchorx="page" anchory="page"/>
                  </v:shape>
                </w:pict>
              </mc:Fallback>
            </mc:AlternateContent>
          </w:r>
          <w:r w:rsidRPr="00E027AC">
            <w:rPr>
              <w:rFonts w:asciiTheme="minorHAnsi" w:hAnsiTheme="minorHAnsi" w:cstheme="minorHAnsi"/>
              <w:b/>
              <w:bCs/>
              <w:color w:val="000000" w:themeColor="text1"/>
              <w:sz w:val="12"/>
              <w:szCs w:val="12"/>
            </w:rPr>
            <w:t>Specyfikacja Warunków Zamówienia (SWZ)</w:t>
          </w:r>
        </w:p>
        <w:p w14:paraId="6B378F07" w14:textId="77777777" w:rsidR="00E027AC" w:rsidRPr="00E027AC" w:rsidRDefault="00E027AC" w:rsidP="00E027AC">
          <w:pPr>
            <w:suppressAutoHyphens/>
            <w:ind w:right="187"/>
            <w:rPr>
              <w:rFonts w:asciiTheme="minorHAnsi" w:hAnsiTheme="minorHAnsi" w:cstheme="minorHAnsi"/>
              <w:b/>
              <w:bCs/>
              <w:color w:val="000000" w:themeColor="text1"/>
              <w:sz w:val="12"/>
              <w:szCs w:val="12"/>
            </w:rPr>
          </w:pPr>
          <w:r w:rsidRPr="00E027AC">
            <w:rPr>
              <w:rFonts w:asciiTheme="minorHAnsi" w:hAnsiTheme="minorHAnsi" w:cstheme="minorHAnsi"/>
              <w:b/>
              <w:bCs/>
              <w:color w:val="000000" w:themeColor="text1"/>
              <w:sz w:val="12"/>
              <w:szCs w:val="12"/>
            </w:rPr>
            <w:t xml:space="preserve">Wykonanie dokumentacji projektowej oraz wykonanie robót budowlanych w branży elektroenergetycznej polegających na wymianie istniejących linii lub rozdzielnic </w:t>
          </w:r>
          <w:proofErr w:type="spellStart"/>
          <w:r w:rsidRPr="00E027AC">
            <w:rPr>
              <w:rFonts w:asciiTheme="minorHAnsi" w:hAnsiTheme="minorHAnsi" w:cstheme="minorHAnsi"/>
              <w:b/>
              <w:bCs/>
              <w:color w:val="000000" w:themeColor="text1"/>
              <w:sz w:val="12"/>
              <w:szCs w:val="12"/>
            </w:rPr>
            <w:t>nN</w:t>
          </w:r>
          <w:proofErr w:type="spellEnd"/>
          <w:r w:rsidRPr="00E027AC">
            <w:rPr>
              <w:rFonts w:asciiTheme="minorHAnsi" w:hAnsiTheme="minorHAnsi" w:cstheme="minorHAnsi"/>
              <w:b/>
              <w:bCs/>
              <w:color w:val="000000" w:themeColor="text1"/>
              <w:sz w:val="12"/>
              <w:szCs w:val="12"/>
            </w:rPr>
            <w:t xml:space="preserve"> na terenie działania PGE Dystrybucja S.A. OŁD na obszarze Rejonu Energetycznego Łowicz w podziale na 6 części</w:t>
          </w:r>
        </w:p>
        <w:p w14:paraId="1ECFD134" w14:textId="71F47458" w:rsidR="00802AC7" w:rsidRPr="00E027AC" w:rsidRDefault="00E027AC" w:rsidP="00E027AC">
          <w:pPr>
            <w:suppressAutoHyphens/>
            <w:ind w:right="187"/>
            <w:rPr>
              <w:rFonts w:asciiTheme="minorHAnsi" w:hAnsiTheme="minorHAnsi" w:cstheme="minorHAnsi"/>
              <w:b/>
              <w:bCs/>
              <w:color w:val="000000" w:themeColor="text1"/>
              <w:sz w:val="12"/>
              <w:szCs w:val="12"/>
            </w:rPr>
          </w:pPr>
          <w:r w:rsidRPr="00E027AC">
            <w:rPr>
              <w:rFonts w:asciiTheme="minorHAnsi" w:hAnsiTheme="minorHAnsi" w:cstheme="minorHAnsi"/>
              <w:b/>
              <w:bCs/>
              <w:color w:val="000000" w:themeColor="text1"/>
              <w:sz w:val="12"/>
              <w:szCs w:val="12"/>
            </w:rPr>
            <w:t>POST/DYS/OLD/GZ/01501/2026</w:t>
          </w:r>
          <w:r w:rsidR="00802AC7" w:rsidRPr="00E027AC">
            <w:rPr>
              <w:rFonts w:asciiTheme="minorHAnsi" w:hAnsiTheme="minorHAnsi" w:cstheme="minorHAnsi"/>
              <w:b/>
              <w:bCs/>
              <w:color w:val="000000" w:themeColor="text1"/>
              <w:sz w:val="12"/>
              <w:szCs w:val="12"/>
            </w:rPr>
            <w:t>Specyfikacja Warunków Zamówienia (SWZ)</w:t>
          </w:r>
          <w:r w:rsidRPr="00E027AC">
            <w:rPr>
              <w:rFonts w:asciiTheme="minorHAnsi" w:hAnsiTheme="minorHAnsi" w:cstheme="minorHAnsi"/>
              <w:b/>
              <w:bCs/>
              <w:color w:val="000000" w:themeColor="text1"/>
              <w:sz w:val="12"/>
              <w:szCs w:val="12"/>
            </w:rPr>
            <w:t xml:space="preserve"> część 3</w:t>
          </w:r>
        </w:p>
        <w:p w14:paraId="14019362" w14:textId="77777777" w:rsidR="00802AC7" w:rsidRPr="006B2C28" w:rsidRDefault="00802AC7" w:rsidP="00E027AC">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109894AE" w:rsidR="00802AC7" w:rsidRDefault="00802AC7" w:rsidP="00802AC7">
    <w:pPr>
      <w:pStyle w:val="Nagwek"/>
    </w:pP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318AFABC" w:rsidR="00802AC7" w:rsidRPr="006E100D" w:rsidRDefault="00E027AC"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3BC1CDCC" wp14:editId="54FF4387">
                    <wp:simplePos x="635" y="635"/>
                    <wp:positionH relativeFrom="page">
                      <wp:align>right</wp:align>
                    </wp:positionH>
                    <wp:positionV relativeFrom="page">
                      <wp:align>top</wp:align>
                    </wp:positionV>
                    <wp:extent cx="2009775" cy="376555"/>
                    <wp:effectExtent l="0" t="0" r="0" b="4445"/>
                    <wp:wrapNone/>
                    <wp:docPr id="954762414"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5CC10271" w14:textId="7387904D" w:rsidR="00E027AC" w:rsidRPr="00E027AC" w:rsidRDefault="00E027AC" w:rsidP="00E027AC">
                                <w:pPr>
                                  <w:rPr>
                                    <w:rFonts w:ascii="Calibri" w:eastAsia="Calibri" w:hAnsi="Calibri" w:cs="Calibri"/>
                                    <w:noProof/>
                                    <w:color w:val="FF8000"/>
                                    <w:sz w:val="20"/>
                                  </w:rPr>
                                </w:pPr>
                                <w:r w:rsidRPr="00E027AC">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BC1CDCC"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5CC10271" w14:textId="7387904D" w:rsidR="00E027AC" w:rsidRPr="00E027AC" w:rsidRDefault="00E027AC" w:rsidP="00E027AC">
                          <w:pPr>
                            <w:rPr>
                              <w:rFonts w:ascii="Calibri" w:eastAsia="Calibri" w:hAnsi="Calibri" w:cs="Calibri"/>
                              <w:noProof/>
                              <w:color w:val="FF8000"/>
                              <w:sz w:val="20"/>
                            </w:rPr>
                          </w:pPr>
                          <w:r w:rsidRPr="00E027AC">
                            <w:rPr>
                              <w:rFonts w:ascii="Calibri" w:eastAsia="Calibri" w:hAnsi="Calibri" w:cs="Calibri"/>
                              <w:noProof/>
                              <w:color w:val="FF8000"/>
                              <w:sz w:val="20"/>
                            </w:rPr>
                            <w:t>Chronione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0C6AAEF"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8EE"/>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5ADC"/>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E33"/>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024"/>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C60"/>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37E8B"/>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D1A"/>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0123"/>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5E25"/>
    <w:rsid w:val="00B16379"/>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0D5A"/>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6FB9"/>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093"/>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D766C"/>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7AC"/>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5FDA"/>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3 do SWZ wymiana linii nN (pojedyncze zadanie).docx</dmsv2BaseFileName>
    <dmsv2BaseDisplayName xmlns="http://schemas.microsoft.com/sharepoint/v3">Załącznik nr 1 cz 3 do SWZ wymiana linii nN (pojedyncze zadanie)</dmsv2BaseDisplayName>
    <dmsv2SWPP2ObjectNumber xmlns="http://schemas.microsoft.com/sharepoint/v3">POST/DYS/OLD/GZ/01501/2026                        </dmsv2SWPP2ObjectNumber>
    <dmsv2SWPP2SumMD5 xmlns="http://schemas.microsoft.com/sharepoint/v3">0e6b6ee89c41fa26e6938943f83c7429</dmsv2SWPP2SumMD5>
    <dmsv2BaseMoved xmlns="http://schemas.microsoft.com/sharepoint/v3">false</dmsv2BaseMoved>
    <dmsv2BaseIsSensitive xmlns="http://schemas.microsoft.com/sharepoint/v3">true</dmsv2BaseIsSensitive>
    <dmsv2SWPP2IDSWPP2 xmlns="http://schemas.microsoft.com/sharepoint/v3">714645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25012375</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FJ3FSM7XJ42E-1195302456-2141</_dlc_DocId>
    <_dlc_DocIdUrl xmlns="a19cb1c7-c5c7-46d4-85ae-d83685407bba">
      <Url>https://swpp2.dms.gkpge.pl/sites/43/_layouts/15/DocIdRedir.aspx?ID=FJ3FSM7XJ42E-1195302456-2141</Url>
      <Description>FJ3FSM7XJ42E-1195302456-2141</Description>
    </_dlc_DocIdUrl>
  </documentManagement>
</p:properties>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EB803F1A-0962-4D2A-BB25-6B44BD9F5778}">
  <ds:schemaRefs>
    <ds:schemaRef ds:uri="http://schemas.microsoft.com/sharepoint/event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AA0F64D3-EAE1-4A23-9754-CBAEC1DD2601}"/>
</file>

<file path=docProps/app.xml><?xml version="1.0" encoding="utf-8"?>
<Properties xmlns="http://schemas.openxmlformats.org/officeDocument/2006/extended-properties" xmlns:vt="http://schemas.openxmlformats.org/officeDocument/2006/docPropsVTypes">
  <Template>Normal</Template>
  <TotalTime>36</TotalTime>
  <Pages>5</Pages>
  <Words>1661</Words>
  <Characters>9967</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17</cp:revision>
  <cp:lastPrinted>2021-02-26T13:14:00Z</cp:lastPrinted>
  <dcterms:created xsi:type="dcterms:W3CDTF">2025-10-28T08:37:00Z</dcterms:created>
  <dcterms:modified xsi:type="dcterms:W3CDTF">2026-04-21T13:25:00Z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8e6620aa-de54-4350-a35a-474bbc5b9dba</vt:lpwstr>
  </property>
  <property fmtid="{D5CDD505-2E9C-101B-9397-08002B2CF9AE}" pid="4" name="ClassificationContentMarkingHeaderShapeIds">
    <vt:lpwstr>38e884ae,bdb8e94,67e58b96</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2026-04-21T13:24:07Z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0cb6ed18-59c6-4ae3-9f0d-2522f029552e</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